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38CE4C14" w:rsidR="00D73861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52230C">
        <w:rPr>
          <w:rFonts w:ascii="Times New Roman" w:hAnsi="Times New Roman"/>
          <w:b/>
          <w:bCs/>
          <w:sz w:val="24"/>
        </w:rPr>
        <w:t>Załącznik nr 2 do SWZ</w:t>
      </w:r>
    </w:p>
    <w:p w14:paraId="74B9B166" w14:textId="77777777" w:rsidR="0025262A" w:rsidRDefault="0025262A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</w:p>
    <w:p w14:paraId="3FD7F000" w14:textId="7A7B4AAD" w:rsidR="00856F58" w:rsidRDefault="00856F58" w:rsidP="00C14E77">
      <w:pPr>
        <w:pStyle w:val="Nagwek"/>
        <w:spacing w:line="276" w:lineRule="auto"/>
        <w:jc w:val="center"/>
        <w:outlineLvl w:val="0"/>
        <w:rPr>
          <w:rFonts w:ascii="Times New Roman" w:hAnsi="Times New Roman"/>
          <w:b/>
          <w:color w:val="000000" w:themeColor="text1"/>
          <w:sz w:val="24"/>
        </w:rPr>
      </w:pPr>
    </w:p>
    <w:p w14:paraId="2F38DF8E" w14:textId="77777777" w:rsidR="0025262A" w:rsidRDefault="0025262A" w:rsidP="0025262A">
      <w:pPr>
        <w:pStyle w:val="tekstdokumentu"/>
      </w:pPr>
    </w:p>
    <w:p w14:paraId="37057FB7" w14:textId="77777777" w:rsidR="0025262A" w:rsidRDefault="0025262A" w:rsidP="0025262A">
      <w:pPr>
        <w:pStyle w:val="tekstdokumentu"/>
      </w:pPr>
    </w:p>
    <w:p w14:paraId="4195F515" w14:textId="71DC65C3" w:rsidR="00D73861" w:rsidRPr="0025262A" w:rsidRDefault="00D73861" w:rsidP="0025262A">
      <w:pPr>
        <w:pStyle w:val="tekstdokumentu"/>
        <w:rPr>
          <w:rFonts w:ascii="Times New Roman" w:hAnsi="Times New Roman"/>
        </w:rPr>
      </w:pPr>
      <w:r w:rsidRPr="0025262A">
        <w:rPr>
          <w:rFonts w:ascii="Times New Roman" w:hAnsi="Times New Roman"/>
        </w:rPr>
        <w:t>Zamawiający:</w:t>
      </w:r>
    </w:p>
    <w:p w14:paraId="30E80F74" w14:textId="77777777" w:rsidR="00D73861" w:rsidRPr="0025262A" w:rsidRDefault="00D73861" w:rsidP="0025262A">
      <w:pPr>
        <w:pStyle w:val="tekstdokumentu"/>
        <w:rPr>
          <w:rFonts w:ascii="Times New Roman" w:hAnsi="Times New Roman"/>
        </w:rPr>
      </w:pPr>
      <w:r w:rsidRPr="0025262A">
        <w:rPr>
          <w:rFonts w:ascii="Times New Roman" w:hAnsi="Times New Roman"/>
        </w:rPr>
        <w:t>Gmina Dukla</w:t>
      </w:r>
    </w:p>
    <w:p w14:paraId="51A5B366" w14:textId="77777777" w:rsidR="00D73861" w:rsidRPr="0025262A" w:rsidRDefault="00D73861" w:rsidP="0025262A">
      <w:pPr>
        <w:pStyle w:val="tekstdokumentu"/>
        <w:rPr>
          <w:rFonts w:ascii="Times New Roman" w:hAnsi="Times New Roman"/>
        </w:rPr>
      </w:pPr>
      <w:r w:rsidRPr="0025262A">
        <w:rPr>
          <w:rFonts w:ascii="Times New Roman" w:hAnsi="Times New Roman"/>
        </w:rPr>
        <w:t>38-450 Dukla</w:t>
      </w:r>
    </w:p>
    <w:p w14:paraId="66E14C3F" w14:textId="49175D82" w:rsidR="00B65807" w:rsidRPr="0025262A" w:rsidRDefault="00D73861" w:rsidP="0025262A">
      <w:pPr>
        <w:pStyle w:val="tekstdokumentu"/>
        <w:rPr>
          <w:rFonts w:ascii="Times New Roman" w:hAnsi="Times New Roman"/>
        </w:rPr>
      </w:pPr>
      <w:r w:rsidRPr="0025262A">
        <w:rPr>
          <w:rFonts w:ascii="Times New Roman" w:hAnsi="Times New Roman"/>
        </w:rPr>
        <w:t>Trakt Węgierski 11</w:t>
      </w:r>
    </w:p>
    <w:p w14:paraId="093CF2AF" w14:textId="77777777" w:rsidR="00D73861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8177A5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4116412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  <w:t>(</w:t>
      </w:r>
      <w:r w:rsidRPr="008177A5">
        <w:rPr>
          <w:rFonts w:ascii="Times New Roman" w:hAnsi="Times New Roman"/>
          <w:i/>
          <w:color w:val="000000" w:themeColor="text1"/>
          <w:szCs w:val="20"/>
        </w:rPr>
        <w:t xml:space="preserve">pełna nazwa i adres </w:t>
      </w:r>
      <w:r w:rsidR="002971CB" w:rsidRPr="008177A5">
        <w:rPr>
          <w:rFonts w:ascii="Times New Roman" w:hAnsi="Times New Roman"/>
          <w:i/>
          <w:color w:val="000000" w:themeColor="text1"/>
          <w:szCs w:val="20"/>
        </w:rPr>
        <w:t>Wykonawcy</w:t>
      </w:r>
      <w:r w:rsidR="002971CB" w:rsidRPr="008177A5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Cs w:val="20"/>
        </w:rPr>
      </w:pPr>
      <w:r w:rsidRPr="008177A5">
        <w:rPr>
          <w:rFonts w:ascii="Times New Roman" w:hAnsi="Times New Roman"/>
          <w:i/>
          <w:color w:val="000000" w:themeColor="text1"/>
          <w:szCs w:val="20"/>
        </w:rPr>
        <w:t>w przypadku Wykonawców wspólnie ubiegających się o zamówienie (np. konsorcjum, spółka cywilna tj.</w:t>
      </w:r>
      <w:r w:rsidR="002971CB">
        <w:rPr>
          <w:rFonts w:ascii="Times New Roman" w:hAnsi="Times New Roman"/>
          <w:i/>
          <w:color w:val="000000" w:themeColor="text1"/>
          <w:szCs w:val="20"/>
        </w:rPr>
        <w:t> </w:t>
      </w:r>
      <w:r w:rsidRPr="008177A5">
        <w:rPr>
          <w:rFonts w:ascii="Times New Roman" w:hAnsi="Times New Roman"/>
          <w:i/>
          <w:color w:val="000000" w:themeColor="text1"/>
          <w:szCs w:val="20"/>
        </w:rPr>
        <w:t>wspólnicy spółki cywilnej) należy wymienić wszystkich Wykonawców wspólnie ubiegających się o</w:t>
      </w:r>
      <w:r w:rsidR="00633F8A">
        <w:rPr>
          <w:rFonts w:ascii="Times New Roman" w:hAnsi="Times New Roman"/>
          <w:i/>
          <w:color w:val="000000" w:themeColor="text1"/>
          <w:szCs w:val="20"/>
        </w:rPr>
        <w:t> </w:t>
      </w:r>
      <w:r w:rsidRPr="008177A5">
        <w:rPr>
          <w:rFonts w:ascii="Times New Roman" w:hAnsi="Times New Roman"/>
          <w:i/>
          <w:color w:val="000000" w:themeColor="text1"/>
          <w:szCs w:val="20"/>
        </w:rPr>
        <w:t>zamówienie</w:t>
      </w:r>
      <w:r w:rsidR="00633F8A">
        <w:rPr>
          <w:rFonts w:ascii="Times New Roman" w:hAnsi="Times New Roman"/>
          <w:i/>
          <w:color w:val="000000" w:themeColor="text1"/>
          <w:szCs w:val="20"/>
        </w:rPr>
        <w:t> (</w:t>
      </w:r>
      <w:r w:rsidRPr="008177A5">
        <w:rPr>
          <w:rFonts w:ascii="Times New Roman" w:hAnsi="Times New Roman"/>
          <w:i/>
          <w:color w:val="000000" w:themeColor="text1"/>
          <w:szCs w:val="20"/>
        </w:rPr>
        <w:t>w przypadku spółki cywilnej należy wymienić wszystkich wspólników spółki cywilnej)</w:t>
      </w:r>
    </w:p>
    <w:p w14:paraId="707E2968" w14:textId="6320F9F5" w:rsidR="00B65807" w:rsidRPr="008177A5" w:rsidRDefault="00B65807" w:rsidP="002D4036">
      <w:pPr>
        <w:tabs>
          <w:tab w:val="left" w:leader="dot" w:pos="4820"/>
          <w:tab w:val="left" w:pos="6015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2971CB">
        <w:rPr>
          <w:rFonts w:ascii="Times New Roman" w:hAnsi="Times New Roman"/>
          <w:color w:val="000000" w:themeColor="text1"/>
          <w:sz w:val="24"/>
          <w:lang w:val="en-US"/>
        </w:rPr>
        <w:t>,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NIP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2D4036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6317DD8" w:rsidR="005E3918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8177A5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884C39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27C4DD70" w14:textId="4DAF8EE7" w:rsidR="00966ECF" w:rsidRPr="00966ECF" w:rsidRDefault="00B65807" w:rsidP="00966ECF">
      <w:pPr>
        <w:spacing w:line="276" w:lineRule="auto"/>
        <w:rPr>
          <w:rFonts w:ascii="Times New Roman" w:hAnsi="Times New Roman"/>
          <w:b/>
          <w:bCs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8177A5">
        <w:rPr>
          <w:rFonts w:ascii="Times New Roman" w:hAnsi="Times New Roman"/>
          <w:color w:val="000000" w:themeColor="text1"/>
          <w:sz w:val="24"/>
        </w:rPr>
        <w:t>,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8177A5">
        <w:rPr>
          <w:rFonts w:ascii="Times New Roman" w:hAnsi="Times New Roman"/>
          <w:sz w:val="24"/>
        </w:rPr>
        <w:t>w</w:t>
      </w:r>
      <w:r w:rsidR="001A4EBD" w:rsidRPr="00884C39">
        <w:rPr>
          <w:rFonts w:ascii="Times New Roman" w:hAnsi="Times New Roman"/>
          <w:sz w:val="24"/>
        </w:rPr>
        <w:t xml:space="preserve"> </w:t>
      </w:r>
      <w:r w:rsidR="001A4EBD" w:rsidRPr="008177A5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8177A5">
        <w:rPr>
          <w:rFonts w:ascii="Times New Roman" w:hAnsi="Times New Roman"/>
          <w:sz w:val="24"/>
        </w:rPr>
        <w:t xml:space="preserve"> ustawy </w:t>
      </w:r>
      <w:r w:rsidR="005E3918">
        <w:rPr>
          <w:rFonts w:ascii="Times New Roman" w:hAnsi="Times New Roman"/>
          <w:sz w:val="24"/>
        </w:rPr>
        <w:t xml:space="preserve">                   </w:t>
      </w:r>
      <w:r w:rsidR="001A4EBD" w:rsidRPr="008177A5">
        <w:rPr>
          <w:rFonts w:ascii="Times New Roman" w:hAnsi="Times New Roman"/>
          <w:sz w:val="24"/>
        </w:rPr>
        <w:t>z dnia 11 września 2019 roku - Prawo zamówień publicznych</w:t>
      </w:r>
      <w:r w:rsidR="00884C39">
        <w:rPr>
          <w:rFonts w:ascii="Times New Roman" w:hAnsi="Times New Roman"/>
          <w:sz w:val="24"/>
        </w:rPr>
        <w:t xml:space="preserve"> </w:t>
      </w:r>
      <w:r w:rsidR="00884C39" w:rsidRPr="00884C39">
        <w:rPr>
          <w:rFonts w:ascii="Times New Roman" w:hAnsi="Times New Roman"/>
          <w:sz w:val="24"/>
        </w:rPr>
        <w:t>(t.j. Dz. U. z 2024 roku, poz. 1320 z późn. zm.)</w:t>
      </w:r>
      <w:r w:rsidR="001A4EBD" w:rsidRPr="008177A5">
        <w:rPr>
          <w:rFonts w:ascii="Times New Roman" w:hAnsi="Times New Roman"/>
          <w:sz w:val="24"/>
        </w:rPr>
        <w:t xml:space="preserve"> </w:t>
      </w:r>
      <w:r w:rsidR="005632E2">
        <w:rPr>
          <w:rFonts w:ascii="Times New Roman" w:hAnsi="Times New Roman"/>
          <w:sz w:val="24"/>
        </w:rPr>
        <w:t>na</w:t>
      </w:r>
      <w:r w:rsidR="001A4EBD" w:rsidRPr="008177A5">
        <w:rPr>
          <w:rFonts w:ascii="Times New Roman" w:hAnsi="Times New Roman"/>
          <w:sz w:val="24"/>
        </w:rPr>
        <w:t xml:space="preserve"> </w:t>
      </w:r>
      <w:r w:rsidR="00327BAB" w:rsidRPr="00327BAB">
        <w:rPr>
          <w:rFonts w:ascii="Times New Roman" w:hAnsi="Times New Roman"/>
          <w:b/>
          <w:bCs/>
          <w:sz w:val="24"/>
        </w:rPr>
        <w:t>„</w:t>
      </w:r>
      <w:r w:rsidR="00966ECF" w:rsidRPr="00966ECF">
        <w:rPr>
          <w:rFonts w:ascii="Times New Roman" w:hAnsi="Times New Roman"/>
          <w:b/>
          <w:bCs/>
          <w:iCs/>
          <w:sz w:val="24"/>
        </w:rPr>
        <w:t>Budow</w:t>
      </w:r>
      <w:r w:rsidR="00966ECF">
        <w:rPr>
          <w:rFonts w:ascii="Times New Roman" w:hAnsi="Times New Roman"/>
          <w:b/>
          <w:bCs/>
          <w:iCs/>
          <w:sz w:val="24"/>
        </w:rPr>
        <w:t>ę</w:t>
      </w:r>
      <w:r w:rsidR="00966ECF" w:rsidRPr="00966ECF">
        <w:rPr>
          <w:rFonts w:ascii="Times New Roman" w:hAnsi="Times New Roman"/>
          <w:b/>
          <w:bCs/>
          <w:iCs/>
          <w:sz w:val="24"/>
        </w:rPr>
        <w:t xml:space="preserve"> ścieżki rowerowej typu </w:t>
      </w:r>
      <w:proofErr w:type="spellStart"/>
      <w:r w:rsidR="003E5789">
        <w:rPr>
          <w:rFonts w:ascii="Times New Roman" w:hAnsi="Times New Roman"/>
          <w:b/>
          <w:bCs/>
          <w:iCs/>
          <w:sz w:val="24"/>
        </w:rPr>
        <w:t>singletrack</w:t>
      </w:r>
      <w:proofErr w:type="spellEnd"/>
      <w:r w:rsidR="003E5789">
        <w:rPr>
          <w:rFonts w:ascii="Times New Roman" w:hAnsi="Times New Roman"/>
          <w:b/>
          <w:bCs/>
          <w:iCs/>
          <w:sz w:val="24"/>
        </w:rPr>
        <w:t xml:space="preserve"> w Wietrznie, wraz z </w:t>
      </w:r>
      <w:r w:rsidR="00966ECF" w:rsidRPr="00966ECF">
        <w:rPr>
          <w:rFonts w:ascii="Times New Roman" w:hAnsi="Times New Roman"/>
          <w:b/>
          <w:bCs/>
          <w:iCs/>
          <w:sz w:val="24"/>
        </w:rPr>
        <w:t xml:space="preserve">budową wiat wypoczynkowych w Wietrznie i Dukli, w ramach zadania pn.: „Dukla - </w:t>
      </w:r>
      <w:proofErr w:type="spellStart"/>
      <w:r w:rsidR="0081074E" w:rsidRPr="0081074E">
        <w:rPr>
          <w:rFonts w:ascii="Times New Roman" w:hAnsi="Times New Roman"/>
          <w:b/>
          <w:bCs/>
          <w:iCs/>
          <w:sz w:val="24"/>
        </w:rPr>
        <w:t>Svidnik</w:t>
      </w:r>
      <w:proofErr w:type="spellEnd"/>
      <w:r w:rsidR="0081074E" w:rsidRPr="0081074E">
        <w:rPr>
          <w:rFonts w:ascii="Times New Roman" w:hAnsi="Times New Roman"/>
          <w:b/>
          <w:bCs/>
          <w:iCs/>
          <w:sz w:val="24"/>
        </w:rPr>
        <w:t xml:space="preserve"> </w:t>
      </w:r>
      <w:r w:rsidR="00966ECF" w:rsidRPr="00966ECF">
        <w:rPr>
          <w:rFonts w:ascii="Times New Roman" w:hAnsi="Times New Roman"/>
          <w:b/>
          <w:bCs/>
          <w:iCs/>
          <w:sz w:val="24"/>
        </w:rPr>
        <w:t>na dwóch kółkach.”</w:t>
      </w:r>
    </w:p>
    <w:p w14:paraId="0B634CF4" w14:textId="466FC816" w:rsidR="002D4036" w:rsidRPr="002D4036" w:rsidRDefault="002D4036" w:rsidP="002D4036">
      <w:pPr>
        <w:spacing w:line="276" w:lineRule="auto"/>
        <w:rPr>
          <w:rFonts w:ascii="Times New Roman" w:hAnsi="Times New Roman"/>
          <w:sz w:val="24"/>
        </w:rPr>
      </w:pPr>
    </w:p>
    <w:p w14:paraId="5AE9CBA8" w14:textId="0CEB6F41" w:rsidR="0052230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52230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n</w:t>
      </w:r>
      <w:r w:rsidR="0052230C"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etto</w:t>
      </w: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 xml:space="preserve">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="0052230C"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…………………………………………. zł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 xml:space="preserve">(słownie złotych ………………………………………………………), </w:t>
      </w:r>
    </w:p>
    <w:p w14:paraId="79FB942F" w14:textId="4D615685" w:rsidR="004D4A40" w:rsidRPr="0052230C" w:rsidRDefault="003F0077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brutto</w:t>
      </w:r>
      <w:r w:rsidRPr="0052230C">
        <w:rPr>
          <w:rFonts w:ascii="Times New Roman" w:hAnsi="Times New Roman"/>
          <w:color w:val="000000" w:themeColor="text1"/>
          <w:sz w:val="24"/>
          <w:lang w:eastAsia="pl-PL"/>
        </w:rPr>
        <w:t xml:space="preserve">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</w:t>
      </w:r>
      <w:r w:rsidR="002971CB" w:rsidRPr="0052230C">
        <w:rPr>
          <w:rFonts w:ascii="Times New Roman" w:hAnsi="Times New Roman"/>
          <w:b/>
          <w:color w:val="000000" w:themeColor="text1"/>
          <w:kern w:val="2"/>
          <w:sz w:val="24"/>
        </w:rPr>
        <w:t>……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. zł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(słownie złotych ………………………………………………………)</w:t>
      </w:r>
      <w:r w:rsidR="004D4A40" w:rsidRPr="0052230C">
        <w:rPr>
          <w:rFonts w:ascii="Times New Roman" w:hAnsi="Times New Roman"/>
          <w:color w:val="000000" w:themeColor="text1"/>
          <w:kern w:val="2"/>
          <w:sz w:val="24"/>
        </w:rPr>
        <w:t>, w tym:</w:t>
      </w:r>
    </w:p>
    <w:p w14:paraId="4370BBF2" w14:textId="11033094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stawka </w:t>
      </w:r>
      <w:r w:rsidR="00966ECF" w:rsidRPr="003E5789">
        <w:rPr>
          <w:rFonts w:ascii="Times New Roman" w:hAnsi="Times New Roman"/>
          <w:b/>
          <w:color w:val="000000" w:themeColor="text1"/>
          <w:kern w:val="2"/>
          <w:sz w:val="24"/>
        </w:rPr>
        <w:t>brutto</w:t>
      </w:r>
      <w:r w:rsidR="00966ECF">
        <w:rPr>
          <w:rFonts w:ascii="Times New Roman" w:hAnsi="Times New Roman"/>
          <w:color w:val="000000" w:themeColor="text1"/>
          <w:kern w:val="2"/>
          <w:sz w:val="24"/>
        </w:rPr>
        <w:t xml:space="preserve"> </w:t>
      </w:r>
      <w:r w:rsidR="002971CB"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roboczogodziny: 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……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zł/r-g,</w:t>
      </w:r>
    </w:p>
    <w:p w14:paraId="56E709E8" w14:textId="1942FBBB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koszty 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ogólne: ……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% (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od 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+S),</w:t>
      </w:r>
    </w:p>
    <w:p w14:paraId="7873DEB2" w14:textId="4234112C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zysk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 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…. % (do R+S+K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OS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),</w:t>
      </w:r>
    </w:p>
    <w:p w14:paraId="10335591" w14:textId="77777777" w:rsidR="00F36DA7" w:rsidRPr="0052230C" w:rsidRDefault="00F36DA7" w:rsidP="0052230C">
      <w:pPr>
        <w:pStyle w:val="Akapitzlist"/>
        <w:numPr>
          <w:ilvl w:val="2"/>
          <w:numId w:val="23"/>
        </w:numPr>
        <w:tabs>
          <w:tab w:val="left" w:pos="426"/>
          <w:tab w:val="left" w:leader="dot" w:pos="5757"/>
          <w:tab w:val="right" w:leader="dot" w:pos="9633"/>
        </w:tabs>
        <w:spacing w:after="0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podatek VAT: ……… %.</w:t>
      </w:r>
    </w:p>
    <w:p w14:paraId="59E6FB20" w14:textId="60DE8DB1" w:rsidR="00F00D2B" w:rsidRPr="0052230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8177A5">
        <w:rPr>
          <w:rFonts w:ascii="Times New Roman" w:hAnsi="Times New Roman"/>
          <w:b/>
          <w:color w:val="000000" w:themeColor="text1"/>
          <w:sz w:val="24"/>
        </w:rPr>
        <w:t>,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8177A5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8177A5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8177A5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Pr="008177A5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8177A5">
        <w:rPr>
          <w:rFonts w:ascii="Times New Roman" w:hAnsi="Times New Roman"/>
          <w:b/>
          <w:color w:val="000000" w:themeColor="text1"/>
          <w:sz w:val="24"/>
        </w:rPr>
        <w:t>……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8177A5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8177A5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8177A5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8177A5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00D1C865" w14:textId="78749F58" w:rsidR="00B65807" w:rsidRPr="003C7507" w:rsidRDefault="00AA5A4E" w:rsidP="0052230C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60" w:hanging="357"/>
        <w:rPr>
          <w:rFonts w:ascii="Times New Roman" w:hAnsi="Times New Roman"/>
          <w:color w:val="000000" w:themeColor="text1"/>
          <w:sz w:val="24"/>
        </w:rPr>
      </w:pPr>
      <w:r w:rsidRPr="003C7507">
        <w:rPr>
          <w:rFonts w:ascii="Times New Roman" w:hAnsi="Times New Roman"/>
          <w:color w:val="000000" w:themeColor="text1"/>
          <w:sz w:val="24"/>
        </w:rPr>
        <w:lastRenderedPageBreak/>
        <w:t>Oświadczamy, że zamówienie realizować będziemy: sami/z udziałem podwykonawcy-ów</w:t>
      </w:r>
      <w:r w:rsidRPr="003C7507">
        <w:rPr>
          <w:rFonts w:ascii="Times New Roman" w:hAnsi="Times New Roman"/>
          <w:b/>
          <w:color w:val="000000" w:themeColor="text1"/>
          <w:sz w:val="24"/>
        </w:rPr>
        <w:t>**</w:t>
      </w:r>
      <w:r w:rsidR="003C7507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>
        <w:rPr>
          <w:rFonts w:ascii="Times New Roman" w:hAnsi="Times New Roman"/>
          <w:i/>
          <w:color w:val="000000" w:themeColor="text1"/>
          <w:sz w:val="24"/>
        </w:rPr>
        <w:t>nazw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3C7507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3C7507">
        <w:rPr>
          <w:rFonts w:ascii="Times New Roman" w:hAnsi="Times New Roman"/>
          <w:i/>
          <w:color w:val="000000" w:themeColor="text1"/>
          <w:sz w:val="24"/>
        </w:rPr>
        <w:t>)</w:t>
      </w:r>
    </w:p>
    <w:p w14:paraId="0B018D28" w14:textId="77777777" w:rsidR="00DD42D6" w:rsidRPr="008177A5" w:rsidRDefault="00DD42D6" w:rsidP="0052230C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291FB495" w14:textId="662395F6" w:rsidR="00F51262" w:rsidRPr="003343B7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3343B7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8177A5">
        <w:rPr>
          <w:rFonts w:ascii="Times New Roman" w:hAnsi="Times New Roman"/>
          <w:color w:val="000000" w:themeColor="text1"/>
          <w:sz w:val="24"/>
        </w:rPr>
        <w:t>ch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warunkach, </w:t>
      </w:r>
      <w:r w:rsidR="00884C39">
        <w:rPr>
          <w:rFonts w:ascii="Times New Roman" w:hAnsi="Times New Roman"/>
          <w:color w:val="000000" w:themeColor="text1"/>
          <w:sz w:val="24"/>
        </w:rPr>
        <w:t>w </w:t>
      </w:r>
      <w:r w:rsidRPr="008177A5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8177A5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8177A5">
        <w:rPr>
          <w:rFonts w:ascii="Times New Roman" w:hAnsi="Times New Roman"/>
          <w:color w:val="000000" w:themeColor="text1"/>
          <w:sz w:val="24"/>
        </w:rPr>
        <w:t>n</w:t>
      </w:r>
      <w:r w:rsidR="00DE431E" w:rsidRPr="008177A5">
        <w:rPr>
          <w:rFonts w:ascii="Times New Roman" w:hAnsi="Times New Roman"/>
          <w:color w:val="000000" w:themeColor="text1"/>
          <w:sz w:val="24"/>
        </w:rPr>
        <w:t>ej</w:t>
      </w:r>
      <w:r w:rsidR="001A4EBD"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8177A5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8177A5">
        <w:rPr>
          <w:rFonts w:ascii="Times New Roman" w:hAnsi="Times New Roman"/>
          <w:color w:val="000000" w:themeColor="text1"/>
          <w:sz w:val="24"/>
        </w:rPr>
        <w:t>koszty bezpośrednie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poniesienia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dla</w:t>
      </w:r>
      <w:r w:rsidR="00EC4757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8177A5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8177A5">
        <w:rPr>
          <w:rFonts w:ascii="Times New Roman" w:hAnsi="Times New Roman"/>
          <w:color w:val="000000" w:themeColor="text1"/>
          <w:sz w:val="24"/>
        </w:rPr>
        <w:t>3</w:t>
      </w:r>
      <w:r w:rsidRPr="008177A5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wraz z</w:t>
      </w:r>
      <w:r w:rsidR="008F2341" w:rsidRPr="008177A5">
        <w:rPr>
          <w:rFonts w:ascii="Times New Roman" w:hAnsi="Times New Roman"/>
          <w:color w:val="000000" w:themeColor="text1"/>
          <w:sz w:val="24"/>
        </w:rPr>
        <w:t> </w:t>
      </w:r>
      <w:r w:rsidR="001A4CCF" w:rsidRPr="008177A5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8177A5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8177A5">
        <w:rPr>
          <w:rFonts w:ascii="Times New Roman" w:hAnsi="Times New Roman"/>
          <w:color w:val="000000" w:themeColor="text1"/>
          <w:sz w:val="24"/>
        </w:rPr>
        <w:t>akceptujemy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8177A5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8177A5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7777777" w:rsidR="00633F8A" w:rsidRP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  <w:r w:rsidRPr="00633F8A">
        <w:rPr>
          <w:rFonts w:ascii="Times New Roman" w:hAnsi="Times New Roman"/>
          <w:color w:val="000000" w:themeColor="text1"/>
          <w:sz w:val="24"/>
        </w:rPr>
        <w:t> jednoosobowa działalność gospodarcza</w:t>
      </w:r>
    </w:p>
    <w:p w14:paraId="3703DDAE" w14:textId="77777777" w:rsidR="00633F8A" w:rsidRP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  <w:r w:rsidRPr="00633F8A">
        <w:rPr>
          <w:rFonts w:ascii="Times New Roman" w:hAnsi="Times New Roman"/>
          <w:color w:val="000000" w:themeColor="text1"/>
          <w:sz w:val="24"/>
        </w:rPr>
        <w:t> osoba fizyczna nieprowadząca dział. gosp.</w:t>
      </w:r>
    </w:p>
    <w:p w14:paraId="7F098491" w14:textId="77777777" w:rsid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633F8A">
        <w:rPr>
          <w:rFonts w:ascii="Times New Roman" w:hAnsi="Times New Roman"/>
          <w:color w:val="000000" w:themeColor="text1"/>
          <w:sz w:val="24"/>
        </w:rPr>
        <w:tab/>
      </w:r>
      <w:r w:rsidRPr="00633F8A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633F8A">
        <w:rPr>
          <w:rFonts w:ascii="Times New Roman" w:hAnsi="Times New Roman"/>
          <w:color w:val="000000" w:themeColor="text1"/>
          <w:sz w:val="24"/>
        </w:rPr>
        <w:t> inny rodzaj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1E5BF9E0" w14:textId="26000147" w:rsidR="00E53CC4" w:rsidRPr="008177A5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="005632E2" w:rsidRPr="008177A5">
        <w:rPr>
          <w:rFonts w:ascii="Times New Roman" w:hAnsi="Times New Roman"/>
          <w:color w:val="000000" w:themeColor="text1"/>
          <w:sz w:val="24"/>
        </w:rPr>
        <w:t xml:space="preserve">UE) </w:t>
      </w:r>
      <w:r w:rsidR="005632E2">
        <w:rPr>
          <w:rFonts w:ascii="Times New Roman" w:hAnsi="Times New Roman"/>
          <w:color w:val="000000" w:themeColor="text1"/>
          <w:sz w:val="24"/>
        </w:rPr>
        <w:t xml:space="preserve">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8177A5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Pr="008177A5" w:rsidRDefault="00F76D3C" w:rsidP="005D7D1A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 xml:space="preserve"> </w:t>
      </w:r>
      <w:r w:rsidR="001D27DF" w:rsidRPr="008177A5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35156F9D" w14:textId="77777777" w:rsidR="00B65807" w:rsidRPr="008177A5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77777777" w:rsidR="00B65807" w:rsidRPr="008177A5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Cs w:val="20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(data)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(pieczęć i podpis osób/osoby uprawnionej do reprezentowania</w:t>
      </w:r>
      <w:r w:rsidRPr="008177A5">
        <w:rPr>
          <w:rFonts w:ascii="Times New Roman" w:hAnsi="Times New Roman"/>
          <w:i/>
          <w:color w:val="000000" w:themeColor="text1"/>
          <w:szCs w:val="20"/>
        </w:rPr>
        <w:br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  <w:t>Wykonawcy i składania oświadczeń woli w jego imieniu)</w:t>
      </w:r>
    </w:p>
    <w:p w14:paraId="2EA0533B" w14:textId="77777777" w:rsidR="00CC2706" w:rsidRPr="008177A5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8177A5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8177A5">
        <w:rPr>
          <w:rFonts w:ascii="Times New Roman" w:hAnsi="Times New Roman"/>
          <w:b/>
          <w:color w:val="000000" w:themeColor="text1"/>
          <w:sz w:val="24"/>
        </w:rPr>
        <w:t>s</w:t>
      </w:r>
      <w:r w:rsidRPr="008177A5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8177A5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w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8177A5" w:rsidSect="00801B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856D8" w14:textId="77777777" w:rsidR="009A17B3" w:rsidRDefault="009A17B3">
      <w:r>
        <w:separator/>
      </w:r>
    </w:p>
  </w:endnote>
  <w:endnote w:type="continuationSeparator" w:id="0">
    <w:p w14:paraId="039CD044" w14:textId="77777777" w:rsidR="009A17B3" w:rsidRDefault="009A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0548" w14:textId="77777777" w:rsidR="00C14E77" w:rsidRDefault="00C14E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0EBFC064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1074E" w:rsidRPr="0081074E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05B13B23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1074E" w:rsidRPr="0081074E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DD841" w14:textId="77777777" w:rsidR="009A17B3" w:rsidRDefault="009A17B3">
      <w:r>
        <w:separator/>
      </w:r>
    </w:p>
  </w:footnote>
  <w:footnote w:type="continuationSeparator" w:id="0">
    <w:p w14:paraId="1AC34FDF" w14:textId="77777777" w:rsidR="009A17B3" w:rsidRDefault="009A1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686C" w14:textId="77777777" w:rsidR="00C14E77" w:rsidRDefault="00C14E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AE56" w14:textId="77777777" w:rsidR="00C14E77" w:rsidRDefault="00C14E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084D6" w14:textId="77777777" w:rsidR="00C14E77" w:rsidRDefault="00C14E77" w:rsidP="00C14E77">
    <w:pPr>
      <w:pStyle w:val="Nagwek"/>
      <w:jc w:val="center"/>
      <w:rPr>
        <w:rFonts w:ascii="Times New Roman" w:hAnsi="Times New Roman"/>
        <w:b/>
        <w:bCs/>
        <w:sz w:val="18"/>
        <w:szCs w:val="18"/>
      </w:rPr>
    </w:pPr>
    <w:r w:rsidRPr="0048661B">
      <w:rPr>
        <w:rFonts w:ascii="Times New Roman" w:hAnsi="Times New Roman"/>
        <w:noProof/>
        <w:lang w:eastAsia="pl-PL"/>
      </w:rPr>
      <w:drawing>
        <wp:inline distT="0" distB="0" distL="0" distR="0" wp14:anchorId="7459D38B" wp14:editId="351560BA">
          <wp:extent cx="3874169" cy="1168400"/>
          <wp:effectExtent l="0" t="0" r="0" b="0"/>
          <wp:docPr id="982463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0101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8622" cy="1178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80CF21" w14:textId="535301D9" w:rsidR="00190CB5" w:rsidRDefault="0052230C" w:rsidP="00C14E77">
    <w:pPr>
      <w:pStyle w:val="Nagwek"/>
      <w:jc w:val="right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327BAB">
      <w:rPr>
        <w:rFonts w:ascii="Times New Roman" w:hAnsi="Times New Roman"/>
        <w:b/>
        <w:bCs/>
        <w:sz w:val="18"/>
        <w:szCs w:val="18"/>
      </w:rPr>
      <w:t>9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305844">
    <w:abstractNumId w:val="13"/>
  </w:num>
  <w:num w:numId="2" w16cid:durableId="1010522084">
    <w:abstractNumId w:val="9"/>
  </w:num>
  <w:num w:numId="3" w16cid:durableId="1875389077">
    <w:abstractNumId w:val="21"/>
  </w:num>
  <w:num w:numId="4" w16cid:durableId="1939554435">
    <w:abstractNumId w:val="17"/>
  </w:num>
  <w:num w:numId="5" w16cid:durableId="171116019">
    <w:abstractNumId w:val="22"/>
  </w:num>
  <w:num w:numId="6" w16cid:durableId="2060324918">
    <w:abstractNumId w:val="28"/>
  </w:num>
  <w:num w:numId="7" w16cid:durableId="717440870">
    <w:abstractNumId w:val="20"/>
  </w:num>
  <w:num w:numId="8" w16cid:durableId="1501116490">
    <w:abstractNumId w:val="6"/>
  </w:num>
  <w:num w:numId="9" w16cid:durableId="1223254114">
    <w:abstractNumId w:val="25"/>
  </w:num>
  <w:num w:numId="10" w16cid:durableId="1692292615">
    <w:abstractNumId w:val="10"/>
  </w:num>
  <w:num w:numId="11" w16cid:durableId="729812573">
    <w:abstractNumId w:val="24"/>
  </w:num>
  <w:num w:numId="12" w16cid:durableId="1821578371">
    <w:abstractNumId w:val="8"/>
  </w:num>
  <w:num w:numId="13" w16cid:durableId="538010899">
    <w:abstractNumId w:val="18"/>
  </w:num>
  <w:num w:numId="14" w16cid:durableId="1298341422">
    <w:abstractNumId w:val="19"/>
  </w:num>
  <w:num w:numId="15" w16cid:durableId="1387488766">
    <w:abstractNumId w:val="15"/>
  </w:num>
  <w:num w:numId="16" w16cid:durableId="1051228231">
    <w:abstractNumId w:val="16"/>
  </w:num>
  <w:num w:numId="17" w16cid:durableId="1037042365">
    <w:abstractNumId w:val="7"/>
  </w:num>
  <w:num w:numId="18" w16cid:durableId="1068070462">
    <w:abstractNumId w:val="27"/>
  </w:num>
  <w:num w:numId="19" w16cid:durableId="1922909655">
    <w:abstractNumId w:val="14"/>
  </w:num>
  <w:num w:numId="20" w16cid:durableId="294216103">
    <w:abstractNumId w:val="26"/>
  </w:num>
  <w:num w:numId="21" w16cid:durableId="5644245">
    <w:abstractNumId w:val="12"/>
  </w:num>
  <w:num w:numId="22" w16cid:durableId="12000459">
    <w:abstractNumId w:val="5"/>
  </w:num>
  <w:num w:numId="23" w16cid:durableId="72117462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0C95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B4A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200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62A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036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1FB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27BAB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18C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5789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299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6CB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D1A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1918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1BD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3CA4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074E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6F58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39B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6ECF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17B3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7049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4E77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5EC8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2F5E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2F6B"/>
    <w:rsid w:val="00ED37B6"/>
    <w:rsid w:val="00ED4938"/>
    <w:rsid w:val="00ED4F03"/>
    <w:rsid w:val="00ED5390"/>
    <w:rsid w:val="00ED68D8"/>
    <w:rsid w:val="00ED7CCC"/>
    <w:rsid w:val="00ED7CE7"/>
    <w:rsid w:val="00EE08DE"/>
    <w:rsid w:val="00EE0BE6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25262A"/>
    <w:pPr>
      <w:tabs>
        <w:tab w:val="right" w:pos="9072"/>
      </w:tabs>
      <w:spacing w:line="276" w:lineRule="auto"/>
      <w:jc w:val="right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9B6C4-7404-43C1-89FC-B1A2CC0F1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80</cp:revision>
  <cp:lastPrinted>2021-06-09T11:39:00Z</cp:lastPrinted>
  <dcterms:created xsi:type="dcterms:W3CDTF">2020-07-07T11:23:00Z</dcterms:created>
  <dcterms:modified xsi:type="dcterms:W3CDTF">2026-04-29T07:05:00Z</dcterms:modified>
</cp:coreProperties>
</file>